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788532E" w14:textId="7B99F930" w:rsidR="00E82A01" w:rsidRPr="004C3F45" w:rsidRDefault="00E82A01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4C3F45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4C3F45" w:rsidRDefault="00E82A01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</w:p>
    <w:p w14:paraId="0CB429B3" w14:textId="77777777" w:rsidR="00DC49BC" w:rsidRPr="004C3F45" w:rsidRDefault="00DC49BC" w:rsidP="004C3F45">
      <w:pPr>
        <w:pStyle w:val="Standard"/>
        <w:spacing w:line="276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C3F45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CONCERTO MANAGEMENT SRL</w:t>
      </w:r>
    </w:p>
    <w:p w14:paraId="76B0680E" w14:textId="77777777" w:rsidR="00DC49BC" w:rsidRPr="004C3F45" w:rsidRDefault="00DC49BC" w:rsidP="004C3F45">
      <w:pPr>
        <w:pStyle w:val="Standard"/>
        <w:spacing w:line="276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C3F45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PIAZZA DELLA LIBERTÀ 23 – EDIFICIO CRESCENT</w:t>
      </w:r>
    </w:p>
    <w:p w14:paraId="6894CB7B" w14:textId="77777777" w:rsidR="00DC49BC" w:rsidRPr="004C3F45" w:rsidRDefault="00DC49BC" w:rsidP="004C3F45">
      <w:pPr>
        <w:pStyle w:val="Standard"/>
        <w:spacing w:line="276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C3F45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84129 SALERNO (SA)</w:t>
      </w:r>
    </w:p>
    <w:p w14:paraId="2F4F2B31" w14:textId="77777777" w:rsidR="00DC49BC" w:rsidRPr="004C3F45" w:rsidRDefault="00DC49BC" w:rsidP="004C3F45">
      <w:pPr>
        <w:pStyle w:val="Standard"/>
        <w:spacing w:line="276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C3F45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C.F. P.IVA 04330320658</w:t>
      </w:r>
    </w:p>
    <w:p w14:paraId="0B38B3CC" w14:textId="77777777" w:rsidR="00DC49BC" w:rsidRPr="004C3F45" w:rsidRDefault="00DC49BC" w:rsidP="004C3F45">
      <w:pPr>
        <w:pStyle w:val="Standard"/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</w:pPr>
    </w:p>
    <w:p w14:paraId="1956470B" w14:textId="77777777" w:rsidR="00DC49BC" w:rsidRPr="004C3F45" w:rsidRDefault="00DC49BC" w:rsidP="004C3F45">
      <w:pPr>
        <w:spacing w:line="276" w:lineRule="auto"/>
        <w:jc w:val="right"/>
        <w:rPr>
          <w:sz w:val="18"/>
          <w:szCs w:val="18"/>
        </w:rPr>
      </w:pPr>
      <w:r w:rsidRPr="004C3F45">
        <w:rPr>
          <w:sz w:val="18"/>
          <w:szCs w:val="18"/>
        </w:rPr>
        <w:t>Spett.le</w:t>
      </w:r>
    </w:p>
    <w:p w14:paraId="1DF031BD" w14:textId="77777777" w:rsidR="00DC49BC" w:rsidRPr="004C3F45" w:rsidRDefault="00DC49BC" w:rsidP="004C3F45">
      <w:pPr>
        <w:autoSpaceDE w:val="0"/>
        <w:autoSpaceDN w:val="0"/>
        <w:adjustRightInd w:val="0"/>
        <w:spacing w:line="276" w:lineRule="auto"/>
        <w:jc w:val="right"/>
        <w:rPr>
          <w:sz w:val="18"/>
          <w:szCs w:val="18"/>
        </w:rPr>
      </w:pPr>
      <w:r w:rsidRPr="004C3F45">
        <w:rPr>
          <w:sz w:val="18"/>
          <w:szCs w:val="18"/>
        </w:rPr>
        <w:t>FONDAZIONE RAVELLO</w:t>
      </w:r>
    </w:p>
    <w:p w14:paraId="22B0D0BE" w14:textId="77777777" w:rsidR="00DC49BC" w:rsidRPr="004C3F45" w:rsidRDefault="00DC49BC" w:rsidP="004C3F45">
      <w:pPr>
        <w:autoSpaceDE w:val="0"/>
        <w:autoSpaceDN w:val="0"/>
        <w:adjustRightInd w:val="0"/>
        <w:spacing w:line="276" w:lineRule="auto"/>
        <w:jc w:val="right"/>
        <w:rPr>
          <w:sz w:val="18"/>
          <w:szCs w:val="18"/>
        </w:rPr>
      </w:pPr>
      <w:r w:rsidRPr="004C3F45">
        <w:rPr>
          <w:sz w:val="18"/>
          <w:szCs w:val="18"/>
        </w:rPr>
        <w:t>PIAZZA DUOMO SNC | 84010 RAVELLO SA</w:t>
      </w:r>
    </w:p>
    <w:p w14:paraId="7444BB86" w14:textId="77777777" w:rsidR="00DC49BC" w:rsidRPr="004C3F45" w:rsidRDefault="00DC49BC" w:rsidP="004C3F45">
      <w:pPr>
        <w:autoSpaceDE w:val="0"/>
        <w:autoSpaceDN w:val="0"/>
        <w:adjustRightInd w:val="0"/>
        <w:spacing w:line="276" w:lineRule="auto"/>
        <w:jc w:val="right"/>
        <w:rPr>
          <w:sz w:val="18"/>
          <w:szCs w:val="18"/>
        </w:rPr>
      </w:pPr>
      <w:r w:rsidRPr="004C3F45">
        <w:rPr>
          <w:sz w:val="18"/>
          <w:szCs w:val="18"/>
        </w:rPr>
        <w:t>P.I. 03918610654</w:t>
      </w:r>
    </w:p>
    <w:p w14:paraId="0BDAEDDB" w14:textId="77777777" w:rsidR="00DC49BC" w:rsidRPr="004C3F45" w:rsidRDefault="00DC49BC" w:rsidP="004C3F45">
      <w:pPr>
        <w:spacing w:line="276" w:lineRule="auto"/>
        <w:rPr>
          <w:b/>
          <w:bCs/>
          <w:sz w:val="18"/>
          <w:szCs w:val="18"/>
        </w:rPr>
      </w:pPr>
    </w:p>
    <w:p w14:paraId="414F7390" w14:textId="77777777" w:rsidR="004C3F45" w:rsidRPr="004C3F45" w:rsidRDefault="004C3F45" w:rsidP="004C3F45">
      <w:pPr>
        <w:spacing w:line="276" w:lineRule="auto"/>
        <w:ind w:right="-52"/>
        <w:jc w:val="both"/>
        <w:rPr>
          <w:color w:val="000000"/>
          <w:sz w:val="18"/>
          <w:szCs w:val="18"/>
        </w:rPr>
      </w:pPr>
      <w:r w:rsidRPr="004C3F45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4C3F45">
        <w:rPr>
          <w:b/>
          <w:bCs/>
          <w:color w:val="000000"/>
          <w:sz w:val="18"/>
          <w:szCs w:val="18"/>
        </w:rPr>
        <w:t xml:space="preserve"> </w:t>
      </w:r>
      <w:r w:rsidRPr="004C3F45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</w:t>
      </w:r>
    </w:p>
    <w:p w14:paraId="2011342E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="MS ??" w:hAnsi="Times New Roman"/>
          <w:color w:val="000000"/>
          <w:sz w:val="18"/>
          <w:szCs w:val="18"/>
          <w:lang w:val="en-IT"/>
        </w:rPr>
      </w:pPr>
    </w:p>
    <w:p w14:paraId="4F0B8C85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="MS ??" w:hAnsi="Times New Roman"/>
          <w:color w:val="000000"/>
          <w:sz w:val="18"/>
          <w:szCs w:val="18"/>
          <w:lang w:val="en-IT"/>
        </w:rPr>
      </w:pPr>
      <w:r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Sabato 29 agosto 2026 Belvedere di Villa Rufolo ore 19.30</w:t>
      </w:r>
    </w:p>
    <w:p w14:paraId="091AB2EC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="MS ??" w:hAnsi="Times New Roman"/>
          <w:color w:val="000000"/>
          <w:sz w:val="18"/>
          <w:szCs w:val="18"/>
          <w:lang w:val="en-IT"/>
        </w:rPr>
      </w:pPr>
      <w:r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Gustav Mahler Jugendorchester</w:t>
      </w:r>
    </w:p>
    <w:p w14:paraId="604EAAB9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="MS ??" w:hAnsi="Times New Roman"/>
          <w:color w:val="000000"/>
          <w:sz w:val="18"/>
          <w:szCs w:val="18"/>
          <w:lang w:val="en-IT"/>
        </w:rPr>
      </w:pPr>
      <w:r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direttore Philippe Jordan</w:t>
      </w:r>
    </w:p>
    <w:p w14:paraId="44F874BE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="MS ??" w:hAnsi="Times New Roman"/>
          <w:color w:val="000000"/>
          <w:sz w:val="18"/>
          <w:szCs w:val="18"/>
          <w:lang w:val="en-IT"/>
        </w:rPr>
      </w:pPr>
      <w:r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Richard Wagner, Incantesimo del Venerdì Santo da Parsifal</w:t>
      </w:r>
    </w:p>
    <w:p w14:paraId="0AA36854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="Calibri" w:hAnsi="Times New Roman"/>
          <w:sz w:val="18"/>
          <w:szCs w:val="18"/>
          <w:lang w:val="it-IT" w:eastAsia="en-US"/>
        </w:rPr>
      </w:pPr>
      <w:r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Anton Bruckner, Sinfonia n. 4 “Romantica”</w:t>
      </w:r>
    </w:p>
    <w:p w14:paraId="6C40A096" w14:textId="77777777" w:rsidR="00ED7180" w:rsidRPr="004C3F45" w:rsidRDefault="00ED7180" w:rsidP="004C3F45">
      <w:pPr>
        <w:spacing w:line="276" w:lineRule="auto"/>
        <w:contextualSpacing/>
        <w:jc w:val="both"/>
        <w:rPr>
          <w:sz w:val="18"/>
          <w:szCs w:val="18"/>
          <w:lang w:val="it-IT"/>
        </w:rPr>
      </w:pPr>
    </w:p>
    <w:p w14:paraId="5C3DE6FD" w14:textId="77777777" w:rsidR="00DC49BC" w:rsidRPr="004C3F45" w:rsidRDefault="00DC49BC" w:rsidP="004C3F45">
      <w:pPr>
        <w:spacing w:line="276" w:lineRule="auto"/>
        <w:contextualSpacing/>
        <w:jc w:val="center"/>
        <w:rPr>
          <w:b/>
          <w:bCs/>
          <w:color w:val="000000" w:themeColor="text1"/>
          <w:sz w:val="18"/>
          <w:szCs w:val="18"/>
        </w:rPr>
      </w:pPr>
    </w:p>
    <w:p w14:paraId="6FBE4DBE" w14:textId="7C0EBB8C" w:rsidR="000B026E" w:rsidRPr="004C3F45" w:rsidRDefault="000B026E" w:rsidP="004C3F45">
      <w:pPr>
        <w:spacing w:line="276" w:lineRule="auto"/>
        <w:contextualSpacing/>
        <w:jc w:val="center"/>
        <w:rPr>
          <w:b/>
          <w:bCs/>
          <w:sz w:val="18"/>
          <w:szCs w:val="18"/>
        </w:rPr>
      </w:pPr>
      <w:r w:rsidRPr="004C3F45">
        <w:rPr>
          <w:b/>
          <w:bCs/>
          <w:color w:val="000000" w:themeColor="text1"/>
          <w:sz w:val="18"/>
          <w:szCs w:val="18"/>
          <w:lang w:val="it-IT"/>
        </w:rPr>
        <w:t>DICHIARAZIONE RAPPRESENTANZA ARTISTICA</w:t>
      </w:r>
    </w:p>
    <w:p w14:paraId="59C85698" w14:textId="77777777" w:rsidR="00966CE6" w:rsidRPr="004C3F45" w:rsidRDefault="00966CE6" w:rsidP="004C3F45">
      <w:pPr>
        <w:pStyle w:val="Default"/>
        <w:tabs>
          <w:tab w:val="left" w:pos="8547"/>
        </w:tabs>
        <w:spacing w:line="276" w:lineRule="auto"/>
        <w:jc w:val="both"/>
        <w:rPr>
          <w:sz w:val="18"/>
          <w:szCs w:val="18"/>
        </w:rPr>
      </w:pPr>
    </w:p>
    <w:p w14:paraId="74E152F5" w14:textId="3C36630C" w:rsidR="007D56C8" w:rsidRPr="004C3F45" w:rsidRDefault="00DC49BC" w:rsidP="004C3F45">
      <w:pPr>
        <w:tabs>
          <w:tab w:val="left" w:pos="5670"/>
        </w:tabs>
        <w:spacing w:line="276" w:lineRule="auto"/>
        <w:jc w:val="both"/>
        <w:rPr>
          <w:color w:val="000000"/>
          <w:sz w:val="18"/>
          <w:szCs w:val="18"/>
        </w:rPr>
      </w:pPr>
      <w:r w:rsidRPr="004C3F45">
        <w:rPr>
          <w:sz w:val="18"/>
          <w:szCs w:val="18"/>
        </w:rPr>
        <w:t xml:space="preserve">Il sottoscritto DOMENICO SPETRINI, nato a L’ACQUILA (AQ) il 18/09/1961, Codice fiscale SPTDNC61P18A345Z, amministratore unico - legale rappresentante di CONCERTO MANAGEMENT SRL, indirizzo sede legale SALERNO (SA) PIAZZA DELLA LIBERTÀ 23 CAP 84129 EDIFICIO CRESCENT, CF e P.IVA 04330320658, </w:t>
      </w:r>
      <w:r w:rsidR="007D56C8" w:rsidRPr="004C3F45">
        <w:rPr>
          <w:color w:val="000000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4C3F45" w:rsidRPr="004C3F45">
        <w:rPr>
          <w:color w:val="000000"/>
          <w:sz w:val="18"/>
          <w:szCs w:val="18"/>
        </w:rPr>
        <w:t xml:space="preserve"> relativamente all’evento in oggetto</w:t>
      </w:r>
    </w:p>
    <w:p w14:paraId="421A0C69" w14:textId="69652883" w:rsidR="00941B73" w:rsidRPr="004C3F45" w:rsidRDefault="00941B73" w:rsidP="004C3F45">
      <w:pPr>
        <w:pStyle w:val="Default"/>
        <w:tabs>
          <w:tab w:val="left" w:pos="8547"/>
        </w:tabs>
        <w:spacing w:line="276" w:lineRule="auto"/>
        <w:jc w:val="center"/>
        <w:rPr>
          <w:b/>
          <w:bCs/>
          <w:sz w:val="18"/>
          <w:szCs w:val="18"/>
        </w:rPr>
      </w:pPr>
      <w:r w:rsidRPr="004C3F45">
        <w:rPr>
          <w:b/>
          <w:bCs/>
          <w:sz w:val="18"/>
          <w:szCs w:val="18"/>
        </w:rPr>
        <w:t>DICHIARA</w:t>
      </w:r>
    </w:p>
    <w:p w14:paraId="31BC483F" w14:textId="3E25705D" w:rsidR="00E82A01" w:rsidRPr="004C3F45" w:rsidRDefault="00941B73" w:rsidP="004C3F45">
      <w:pPr>
        <w:pStyle w:val="NormalWeb"/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4C3F45">
        <w:rPr>
          <w:rFonts w:ascii="Times New Roman" w:hAnsi="Times New Roman"/>
          <w:sz w:val="18"/>
          <w:szCs w:val="18"/>
          <w:lang w:val="it-IT"/>
        </w:rPr>
        <w:t xml:space="preserve">che </w:t>
      </w:r>
      <w:r w:rsidR="00DC49BC" w:rsidRPr="004C3F45">
        <w:rPr>
          <w:rFonts w:ascii="Times New Roman" w:hAnsi="Times New Roman"/>
          <w:sz w:val="18"/>
          <w:szCs w:val="18"/>
          <w:lang w:val="it-IT"/>
        </w:rPr>
        <w:t>CONCERTO MANAGEMENT SRL, indirizzo sede legale SALERNO (SA) PIAZZA DELLA LIBERTÀ 23 CAP 84129 EDIFICIO CRESCENT, CF e P.IVA 04330320658</w:t>
      </w:r>
      <w:r w:rsidR="00B004EE" w:rsidRPr="004C3F45">
        <w:rPr>
          <w:rFonts w:ascii="Times New Roman" w:hAnsi="Times New Roman"/>
          <w:sz w:val="18"/>
          <w:szCs w:val="18"/>
          <w:lang w:val="it-IT"/>
        </w:rPr>
        <w:t xml:space="preserve"> </w:t>
      </w:r>
      <w:r w:rsidRPr="004C3F45">
        <w:rPr>
          <w:rFonts w:ascii="Times New Roman" w:hAnsi="Times New Roman"/>
          <w:sz w:val="18"/>
          <w:szCs w:val="18"/>
          <w:lang w:val="it-IT"/>
        </w:rPr>
        <w:t xml:space="preserve">è il soggetto giuridico che rappresenta </w:t>
      </w:r>
      <w:r w:rsidR="008B64EB" w:rsidRPr="004C3F45">
        <w:rPr>
          <w:rFonts w:ascii="Times New Roman" w:hAnsi="Times New Roman"/>
          <w:sz w:val="18"/>
          <w:szCs w:val="18"/>
          <w:lang w:val="it-IT"/>
        </w:rPr>
        <w:t xml:space="preserve">in esclusiva </w:t>
      </w:r>
      <w:r w:rsidR="00E82A01" w:rsidRPr="004C3F45">
        <w:rPr>
          <w:rFonts w:ascii="Times New Roman" w:hAnsi="Times New Roman"/>
          <w:sz w:val="18"/>
          <w:szCs w:val="18"/>
          <w:lang w:val="it-IT"/>
        </w:rPr>
        <w:t>la formazione musicale “</w:t>
      </w:r>
      <w:r w:rsidR="004C3F45"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Gustav Mahler Jugendorchester</w:t>
      </w:r>
      <w:r w:rsidR="00834B49" w:rsidRPr="004C3F45">
        <w:rPr>
          <w:rFonts w:ascii="Times New Roman" w:hAnsi="Times New Roman"/>
          <w:color w:val="000000"/>
          <w:sz w:val="18"/>
          <w:szCs w:val="18"/>
          <w:lang w:val="it-IT"/>
        </w:rPr>
        <w:t>” e il direttore d’orchestra “</w:t>
      </w:r>
      <w:r w:rsidR="004C3F45" w:rsidRPr="004C3F45">
        <w:rPr>
          <w:rFonts w:ascii="Times New Roman" w:eastAsia="MS ??" w:hAnsi="Times New Roman"/>
          <w:color w:val="000000"/>
          <w:sz w:val="18"/>
          <w:szCs w:val="18"/>
          <w:lang w:val="en-IT"/>
        </w:rPr>
        <w:t>Philippe Jordan</w:t>
      </w:r>
      <w:r w:rsidR="00834B49" w:rsidRPr="004C3F45">
        <w:rPr>
          <w:rFonts w:ascii="Times New Roman" w:hAnsi="Times New Roman"/>
          <w:color w:val="000000"/>
          <w:sz w:val="18"/>
          <w:szCs w:val="18"/>
          <w:lang w:val="it-IT"/>
        </w:rPr>
        <w:t>”</w:t>
      </w:r>
      <w:r w:rsidR="004C3F45" w:rsidRPr="004C3F45">
        <w:rPr>
          <w:rFonts w:ascii="Times New Roman" w:eastAsiaTheme="minorHAnsi" w:hAnsi="Times New Roman"/>
          <w:sz w:val="18"/>
          <w:szCs w:val="18"/>
          <w:lang w:val="it-IT" w:eastAsia="en-US"/>
        </w:rPr>
        <w:t>.</w:t>
      </w:r>
    </w:p>
    <w:p w14:paraId="6B802FAB" w14:textId="77777777" w:rsidR="004C3F45" w:rsidRPr="004C3F45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1EE34821" w14:textId="49A3092C" w:rsidR="00DC52D7" w:rsidRPr="004C3F45" w:rsidRDefault="00DC49BC" w:rsidP="004C3F45">
      <w:pPr>
        <w:spacing w:line="276" w:lineRule="auto"/>
        <w:ind w:right="-86"/>
        <w:jc w:val="both"/>
        <w:rPr>
          <w:color w:val="000000" w:themeColor="text1"/>
          <w:sz w:val="18"/>
          <w:szCs w:val="18"/>
        </w:rPr>
      </w:pPr>
      <w:r w:rsidRPr="004C3F45">
        <w:rPr>
          <w:color w:val="000000" w:themeColor="text1"/>
          <w:sz w:val="18"/>
          <w:szCs w:val="18"/>
          <w:lang w:val="it-IT"/>
        </w:rPr>
        <w:t xml:space="preserve">Data: </w:t>
      </w:r>
    </w:p>
    <w:p w14:paraId="54C45D5D" w14:textId="77777777" w:rsidR="00DC52D7" w:rsidRPr="004C3F45" w:rsidRDefault="00DC52D7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4C3F45" w:rsidRDefault="00DC52D7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14D7339A" w:rsidR="00B90C49" w:rsidRPr="004C3F45" w:rsidRDefault="00AD3AB2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4C3F45">
        <w:rPr>
          <w:color w:val="000000" w:themeColor="text1"/>
          <w:sz w:val="18"/>
          <w:szCs w:val="18"/>
        </w:rPr>
        <w:t>_______________________________</w:t>
      </w:r>
      <w:r w:rsidR="004C3531" w:rsidRPr="004C3F45">
        <w:rPr>
          <w:color w:val="000000" w:themeColor="text1"/>
          <w:sz w:val="18"/>
          <w:szCs w:val="18"/>
          <w:lang w:val="it-IT"/>
        </w:rPr>
        <w:t xml:space="preserve"> </w:t>
      </w:r>
    </w:p>
    <w:p w14:paraId="1D044ABE" w14:textId="77777777" w:rsidR="00DC49BC" w:rsidRPr="004C3F45" w:rsidRDefault="00DC49BC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4C3F45">
        <w:rPr>
          <w:sz w:val="18"/>
          <w:szCs w:val="18"/>
        </w:rPr>
        <w:t>CONCERTO MANAGEMENT SRL</w:t>
      </w:r>
    </w:p>
    <w:p w14:paraId="31B9ED90" w14:textId="56CD4CB3" w:rsidR="00E82A01" w:rsidRPr="004C3F45" w:rsidRDefault="00E82A01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4C3F45">
        <w:rPr>
          <w:color w:val="212121"/>
          <w:sz w:val="18"/>
          <w:szCs w:val="18"/>
          <w:lang w:val="fr-CH"/>
        </w:rPr>
        <w:t>Il legale rappresentante</w:t>
      </w:r>
    </w:p>
    <w:p w14:paraId="6B699F63" w14:textId="2E568E6F" w:rsidR="004C3531" w:rsidRPr="004C3F45" w:rsidRDefault="004C3531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p w14:paraId="403F2480" w14:textId="77777777" w:rsidR="004C3F45" w:rsidRPr="004C3F45" w:rsidRDefault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F45" w:rsidRPr="004C3F45" w:rsidSect="000B02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E4F3E37" w14:textId="77777777" w:rsidR="003F5567" w:rsidRDefault="003F5567">
      <w:r>
        <w:separator/>
      </w:r>
    </w:p>
  </w:endnote>
  <w:endnote w:type="continuationSeparator" w:id="0">
    <w:p w14:paraId="2091063C" w14:textId="77777777" w:rsidR="003F5567" w:rsidRDefault="003F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MS ??">
    <w:altName w:val="Yu Gothic"/>
    <w:panose1 w:val="020B0604020202020204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1041815634"/>
      <w:docPartObj>
        <w:docPartGallery w:val="Page Numbers (Bottom of Page)"/>
        <w:docPartUnique/>
      </w:docPartObj>
    </w:sdtPr>
    <w:sdtContent>
      <w:p w14:paraId="23BB2742" w14:textId="1F6E2E55" w:rsidR="00C07FC8" w:rsidRDefault="00C07FC8" w:rsidP="001F5A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BADF8A0" w14:textId="77777777" w:rsidR="00ED7180" w:rsidRDefault="00ED7180" w:rsidP="00C07F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03007720"/>
      <w:docPartObj>
        <w:docPartGallery w:val="Page Numbers (Bottom of Page)"/>
        <w:docPartUnique/>
      </w:docPartObj>
    </w:sdtPr>
    <w:sdtContent>
      <w:p w14:paraId="49995DED" w14:textId="2567F56B" w:rsidR="00C07FC8" w:rsidRDefault="00C07FC8" w:rsidP="001F5A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49F5CF0" w14:textId="77777777" w:rsidR="00ED7180" w:rsidRDefault="00ED7180" w:rsidP="00C07FC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FC1DC3" w14:textId="77777777" w:rsidR="008B64EB" w:rsidRDefault="008B6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6ED7FA" w14:textId="77777777" w:rsidR="003F5567" w:rsidRDefault="003F5567">
      <w:r>
        <w:separator/>
      </w:r>
    </w:p>
  </w:footnote>
  <w:footnote w:type="continuationSeparator" w:id="0">
    <w:p w14:paraId="13A556E5" w14:textId="77777777" w:rsidR="003F5567" w:rsidRDefault="003F5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2"/>
  </w:num>
  <w:num w:numId="9" w16cid:durableId="1755201328">
    <w:abstractNumId w:val="19"/>
  </w:num>
  <w:num w:numId="10" w16cid:durableId="211771450">
    <w:abstractNumId w:val="16"/>
  </w:num>
  <w:num w:numId="11" w16cid:durableId="1525702790">
    <w:abstractNumId w:val="15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3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18"/>
  </w:num>
  <w:num w:numId="19" w16cid:durableId="1969627652">
    <w:abstractNumId w:val="14"/>
  </w:num>
  <w:num w:numId="20" w16cid:durableId="770201277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3D54"/>
    <w:rsid w:val="001A4D03"/>
    <w:rsid w:val="001A7308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6CD8"/>
    <w:rsid w:val="002E71C3"/>
    <w:rsid w:val="002E7C78"/>
    <w:rsid w:val="002F66AA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5B6A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5E07"/>
    <w:rsid w:val="003A5E33"/>
    <w:rsid w:val="003A732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D7B7F"/>
    <w:rsid w:val="003E2C16"/>
    <w:rsid w:val="003E3F69"/>
    <w:rsid w:val="003F5567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3F45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442"/>
    <w:rsid w:val="005C65A1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D6F76"/>
    <w:rsid w:val="006E3AD3"/>
    <w:rsid w:val="006E663B"/>
    <w:rsid w:val="006F504F"/>
    <w:rsid w:val="006F6CA4"/>
    <w:rsid w:val="007032F6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B64EB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1654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4EE"/>
    <w:rsid w:val="00B00E18"/>
    <w:rsid w:val="00B00E8E"/>
    <w:rsid w:val="00B01CB9"/>
    <w:rsid w:val="00B021E2"/>
    <w:rsid w:val="00B05DBE"/>
    <w:rsid w:val="00B1026E"/>
    <w:rsid w:val="00B1067A"/>
    <w:rsid w:val="00B13DE3"/>
    <w:rsid w:val="00B16B7C"/>
    <w:rsid w:val="00B24F0E"/>
    <w:rsid w:val="00B2555E"/>
    <w:rsid w:val="00B31A49"/>
    <w:rsid w:val="00B3333C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07FC8"/>
    <w:rsid w:val="00C12749"/>
    <w:rsid w:val="00C20430"/>
    <w:rsid w:val="00C21195"/>
    <w:rsid w:val="00C235EE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187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49BC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53AD"/>
    <w:rsid w:val="00E51A6B"/>
    <w:rsid w:val="00E53B75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07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1795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38</cp:revision>
  <cp:lastPrinted>2020-07-30T17:41:00Z</cp:lastPrinted>
  <dcterms:created xsi:type="dcterms:W3CDTF">2020-08-06T04:50:00Z</dcterms:created>
  <dcterms:modified xsi:type="dcterms:W3CDTF">2026-08-04T17:19:00Z</dcterms:modified>
  <cp:category/>
</cp:coreProperties>
</file>